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0B521" w14:textId="165809E8" w:rsidR="00FA4F16" w:rsidRPr="00FA4F16" w:rsidRDefault="00B33F06" w:rsidP="00FA4F16">
      <w:pPr>
        <w:suppressAutoHyphens w:val="0"/>
        <w:autoSpaceDE w:val="0"/>
        <w:autoSpaceDN w:val="0"/>
        <w:spacing w:after="200"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Załącznik nr 7</w:t>
      </w:r>
      <w:r w:rsidR="00FA4F16" w:rsidRPr="00FA4F16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7741769A" w14:textId="77777777" w:rsidR="00FA4F16" w:rsidRPr="00FA4F16" w:rsidRDefault="00FA4F16" w:rsidP="00FA4F16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FA4F16">
        <w:rPr>
          <w:rFonts w:ascii="Arial" w:hAnsi="Arial" w:cs="Arial"/>
          <w:b/>
          <w:szCs w:val="22"/>
          <w:lang w:eastAsia="pl-PL"/>
        </w:rPr>
        <w:t>Wykaz osób</w:t>
      </w:r>
    </w:p>
    <w:p w14:paraId="256FFB0C" w14:textId="77777777" w:rsidR="00FA4F16" w:rsidRPr="00FA4F16" w:rsidRDefault="00FA4F16" w:rsidP="00FA4F16">
      <w:pPr>
        <w:suppressAutoHyphens w:val="0"/>
        <w:autoSpaceDE w:val="0"/>
        <w:autoSpaceDN w:val="0"/>
        <w:spacing w:after="120"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FA4F16">
        <w:rPr>
          <w:rFonts w:ascii="Arial" w:hAnsi="Arial" w:cs="Arial"/>
          <w:b/>
          <w:szCs w:val="22"/>
          <w:lang w:eastAsia="pl-PL"/>
        </w:rPr>
        <w:t>skierowanych przez Wykonawcę do realizacji zamówienia publicznego</w:t>
      </w:r>
    </w:p>
    <w:p w14:paraId="7E40307F" w14:textId="77777777" w:rsidR="00F90EE9" w:rsidRDefault="00F90EE9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7245E1F0" w14:textId="77777777" w:rsidR="001E198D" w:rsidRDefault="001E198D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7DF9AF24" w14:textId="77777777" w:rsidR="001E198D" w:rsidRPr="00EE1687" w:rsidRDefault="001E198D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6EC0FB20" w14:textId="77777777" w:rsidR="001E198D" w:rsidRPr="00EE1687" w:rsidRDefault="001E198D" w:rsidP="001E198D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                        </w:t>
      </w:r>
      <w:r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Wykonawcy)</w:t>
      </w:r>
    </w:p>
    <w:p w14:paraId="7C6EEEFC" w14:textId="77777777" w:rsidR="001E198D" w:rsidRPr="00EE1687" w:rsidRDefault="001E198D" w:rsidP="001E198D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46D33D32" w14:textId="77777777" w:rsidR="001E198D" w:rsidRDefault="001E198D" w:rsidP="001E198D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30DF868D" w14:textId="77777777" w:rsidR="001E198D" w:rsidRPr="00EE1687" w:rsidRDefault="001E198D" w:rsidP="001E198D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0A398B78" w14:textId="77777777" w:rsidR="001E198D" w:rsidRPr="00EE1687" w:rsidRDefault="001E198D" w:rsidP="001E198D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2F847B8A" w14:textId="77777777" w:rsidR="00FA4F16" w:rsidRPr="00FA4F16" w:rsidRDefault="00FA4F16" w:rsidP="001E198D">
      <w:pPr>
        <w:suppressAutoHyphens w:val="0"/>
        <w:autoSpaceDE w:val="0"/>
        <w:autoSpaceDN w:val="0"/>
        <w:spacing w:line="276" w:lineRule="auto"/>
        <w:ind w:left="426"/>
        <w:jc w:val="center"/>
        <w:rPr>
          <w:rFonts w:ascii="Arial" w:hAnsi="Arial" w:cs="Arial"/>
          <w:b/>
          <w:sz w:val="28"/>
          <w:szCs w:val="22"/>
          <w:lang w:eastAsia="pl-PL"/>
        </w:rPr>
      </w:pPr>
    </w:p>
    <w:p w14:paraId="0884267E" w14:textId="777FB528" w:rsidR="00FA4F16" w:rsidRDefault="00FA4F16" w:rsidP="001E198D">
      <w:pPr>
        <w:suppressAutoHyphens w:val="0"/>
        <w:autoSpaceDE w:val="0"/>
        <w:autoSpaceDN w:val="0"/>
        <w:spacing w:line="276" w:lineRule="auto"/>
        <w:ind w:left="426" w:right="253"/>
        <w:jc w:val="both"/>
        <w:rPr>
          <w:rFonts w:ascii="Arial" w:hAnsi="Arial" w:cs="Arial"/>
          <w:sz w:val="22"/>
          <w:szCs w:val="22"/>
          <w:lang w:eastAsia="pl-PL"/>
        </w:rPr>
      </w:pPr>
      <w:r w:rsidRPr="00FA4F16">
        <w:rPr>
          <w:rFonts w:ascii="Arial" w:hAnsi="Arial" w:cs="Arial"/>
          <w:sz w:val="22"/>
          <w:szCs w:val="22"/>
          <w:lang w:eastAsia="pl-PL"/>
        </w:rPr>
        <w:t xml:space="preserve">przedstawiamy na potrzeby postępowania o udzielenie zamówienia publicznego prowadzonego przez 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 xml:space="preserve">Zamawiającego: Miasto Zamość, Rynek Wielki 13, 22-400 Zamość </w:t>
      </w:r>
      <w:r w:rsidRPr="00FA4F16">
        <w:rPr>
          <w:rFonts w:ascii="Arial" w:hAnsi="Arial" w:cs="Arial"/>
          <w:sz w:val="22"/>
          <w:szCs w:val="22"/>
          <w:lang w:eastAsia="pl-PL"/>
        </w:rPr>
        <w:t xml:space="preserve">pod nazwą </w:t>
      </w:r>
      <w:r w:rsidR="006D19DA" w:rsidRPr="006D19DA">
        <w:rPr>
          <w:rFonts w:ascii="Arial" w:hAnsi="Arial" w:cs="Arial"/>
          <w:b/>
          <w:i/>
          <w:sz w:val="22"/>
          <w:szCs w:val="22"/>
        </w:rPr>
        <w:t>Budowa infrastruktury do zagospodarowania wód opadowych i roztopowych na ter</w:t>
      </w:r>
      <w:r w:rsidR="00D22349">
        <w:rPr>
          <w:rFonts w:ascii="Arial" w:hAnsi="Arial" w:cs="Arial"/>
          <w:b/>
          <w:i/>
          <w:sz w:val="22"/>
          <w:szCs w:val="22"/>
        </w:rPr>
        <w:t>enie Ośrodka Sportu i </w:t>
      </w:r>
      <w:r w:rsidR="006D19DA" w:rsidRPr="006D19DA">
        <w:rPr>
          <w:rFonts w:ascii="Arial" w:hAnsi="Arial" w:cs="Arial"/>
          <w:b/>
          <w:i/>
          <w:sz w:val="22"/>
          <w:szCs w:val="22"/>
        </w:rPr>
        <w:t>Rekreacji w Zamościu</w:t>
      </w:r>
      <w:r w:rsidR="006D19DA" w:rsidRPr="00D84FF6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 w:rsidR="0069440D" w:rsidRPr="00D84FF6">
        <w:rPr>
          <w:rFonts w:ascii="Arial" w:hAnsi="Arial" w:cs="Arial"/>
          <w:b/>
          <w:i/>
          <w:sz w:val="22"/>
          <w:szCs w:val="22"/>
          <w:lang w:eastAsia="pl-PL"/>
        </w:rPr>
        <w:t>(znak sprawy</w:t>
      </w:r>
      <w:r w:rsidR="0069440D" w:rsidRPr="0022405B">
        <w:rPr>
          <w:rFonts w:ascii="Arial" w:hAnsi="Arial" w:cs="Arial"/>
          <w:b/>
          <w:i/>
          <w:sz w:val="22"/>
          <w:szCs w:val="22"/>
          <w:lang w:eastAsia="pl-PL"/>
        </w:rPr>
        <w:t xml:space="preserve">: </w:t>
      </w:r>
      <w:r w:rsidR="00C521B3" w:rsidRPr="0022405B">
        <w:rPr>
          <w:rFonts w:ascii="Arial" w:hAnsi="Arial" w:cs="Arial"/>
          <w:b/>
          <w:i/>
          <w:sz w:val="23"/>
          <w:szCs w:val="23"/>
        </w:rPr>
        <w:t>RIM</w:t>
      </w:r>
      <w:r w:rsidR="005D16BB" w:rsidRPr="0022405B">
        <w:rPr>
          <w:rFonts w:ascii="Arial" w:hAnsi="Arial" w:cs="Arial"/>
          <w:b/>
          <w:i/>
          <w:sz w:val="23"/>
          <w:szCs w:val="23"/>
        </w:rPr>
        <w:t>.272</w:t>
      </w:r>
      <w:r w:rsidR="00D84FF6" w:rsidRPr="0022405B">
        <w:rPr>
          <w:rFonts w:ascii="Arial" w:hAnsi="Arial" w:cs="Arial"/>
          <w:b/>
          <w:i/>
          <w:sz w:val="23"/>
          <w:szCs w:val="23"/>
        </w:rPr>
        <w:t>.1</w:t>
      </w:r>
      <w:r w:rsidR="0022405B" w:rsidRPr="0022405B">
        <w:rPr>
          <w:rFonts w:ascii="Arial" w:hAnsi="Arial" w:cs="Arial"/>
          <w:b/>
          <w:i/>
          <w:sz w:val="23"/>
          <w:szCs w:val="23"/>
        </w:rPr>
        <w:t>2</w:t>
      </w:r>
      <w:r w:rsidR="00C521B3" w:rsidRPr="0022405B">
        <w:rPr>
          <w:rFonts w:ascii="Arial" w:hAnsi="Arial" w:cs="Arial"/>
          <w:b/>
          <w:i/>
          <w:sz w:val="23"/>
          <w:szCs w:val="23"/>
        </w:rPr>
        <w:t>.2026.MT</w:t>
      </w:r>
      <w:r w:rsidR="0069440D" w:rsidRPr="0022405B">
        <w:rPr>
          <w:b/>
          <w:bCs/>
          <w:i/>
          <w:szCs w:val="22"/>
        </w:rPr>
        <w:t>)</w:t>
      </w:r>
      <w:r w:rsidR="001337DC" w:rsidRPr="0022405B">
        <w:rPr>
          <w:b/>
          <w:bCs/>
          <w:i/>
          <w:szCs w:val="22"/>
        </w:rPr>
        <w:t xml:space="preserve"> </w:t>
      </w:r>
      <w:r w:rsidRPr="00D84FF6">
        <w:rPr>
          <w:rFonts w:ascii="Arial" w:hAnsi="Arial" w:cs="Arial"/>
          <w:sz w:val="22"/>
          <w:szCs w:val="22"/>
          <w:lang w:eastAsia="pl-PL"/>
        </w:rPr>
        <w:t>wykaz osób s</w:t>
      </w:r>
      <w:r w:rsidRPr="00FA4F16">
        <w:rPr>
          <w:rFonts w:ascii="Arial" w:hAnsi="Arial" w:cs="Arial"/>
          <w:sz w:val="22"/>
          <w:szCs w:val="22"/>
          <w:lang w:eastAsia="pl-PL"/>
        </w:rPr>
        <w:t xml:space="preserve">kierowanych do realizacji zamówienia publicznego:  </w:t>
      </w:r>
    </w:p>
    <w:p w14:paraId="285A9CC1" w14:textId="77777777" w:rsidR="00C521B3" w:rsidRDefault="00C521B3" w:rsidP="001E198D">
      <w:pPr>
        <w:suppressAutoHyphens w:val="0"/>
        <w:autoSpaceDE w:val="0"/>
        <w:autoSpaceDN w:val="0"/>
        <w:spacing w:line="276" w:lineRule="auto"/>
        <w:ind w:left="426" w:right="253"/>
        <w:jc w:val="both"/>
        <w:rPr>
          <w:rFonts w:ascii="Arial" w:hAnsi="Arial" w:cs="Arial"/>
          <w:sz w:val="22"/>
          <w:szCs w:val="22"/>
          <w:lang w:eastAsia="pl-PL"/>
        </w:rPr>
      </w:pPr>
    </w:p>
    <w:tbl>
      <w:tblPr>
        <w:tblW w:w="145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1716"/>
        <w:gridCol w:w="3119"/>
        <w:gridCol w:w="3260"/>
        <w:gridCol w:w="1559"/>
        <w:gridCol w:w="1986"/>
        <w:gridCol w:w="2125"/>
      </w:tblGrid>
      <w:tr w:rsidR="00660B30" w:rsidRPr="00F007FA" w14:paraId="1E452671" w14:textId="77777777" w:rsidTr="00D659EF">
        <w:trPr>
          <w:trHeight w:val="386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F2C62AA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4D1EEB8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4BFF651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3594370" w14:textId="77777777" w:rsidR="00660B30" w:rsidRPr="00660B30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527CFA80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FA2E009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6798373" w14:textId="77777777" w:rsidR="00660B30" w:rsidRPr="00660B30" w:rsidRDefault="00660B30" w:rsidP="00BD2458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3EB4A5E0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 xml:space="preserve">Kwalifikacje zawodowe, uprawnienia budowlane </w:t>
            </w:r>
          </w:p>
          <w:p w14:paraId="334C46B6" w14:textId="7B81FC8F" w:rsidR="00660B30" w:rsidRPr="00660B30" w:rsidRDefault="00660B30" w:rsidP="00660B30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i/>
                <w:sz w:val="20"/>
              </w:rPr>
              <w:t>(wpisać specjalność, zakres i numer uprawnień budowlanych  oraz posiadane kwalifikacje)</w:t>
            </w:r>
            <w:r w:rsidRPr="00660B30">
              <w:rPr>
                <w:rFonts w:ascii="Arial" w:hAnsi="Arial" w:cs="Arial"/>
                <w:b/>
                <w:i/>
                <w:vertAlign w:val="superscript"/>
              </w:rPr>
              <w:t>(</w:t>
            </w:r>
            <w:r w:rsidRPr="00660B30">
              <w:rPr>
                <w:rFonts w:ascii="Arial" w:hAnsi="Arial" w:cs="Arial"/>
                <w:b/>
                <w:vertAlign w:val="superscript"/>
              </w:rPr>
              <w:t>1)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04180C6" w14:textId="77777777" w:rsidR="00660B30" w:rsidRPr="00660B30" w:rsidRDefault="00660B30" w:rsidP="00BD2458">
            <w:pPr>
              <w:pStyle w:val="Tekstpodstawowy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3BF5D870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617D167B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 xml:space="preserve">Doświadczenie </w:t>
            </w:r>
            <w:r w:rsidRPr="00660B30">
              <w:rPr>
                <w:rFonts w:ascii="Arial" w:hAnsi="Arial" w:cs="Arial"/>
                <w:b/>
                <w:vertAlign w:val="superscript"/>
              </w:rPr>
              <w:t>(1)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6D445B4" w14:textId="77777777" w:rsidR="00660B30" w:rsidRPr="00660B30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6882B5C6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9844D49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Wykształcenie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6395D9FC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6D88B1E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C5DA6F6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Zakres wykonywanych czynności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6FDAF385" w14:textId="77777777" w:rsidR="00660B30" w:rsidRPr="00662E8B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2E8B">
              <w:rPr>
                <w:rFonts w:ascii="Arial" w:hAnsi="Arial" w:cs="Arial"/>
                <w:b/>
                <w:sz w:val="20"/>
                <w:szCs w:val="20"/>
              </w:rPr>
              <w:t>Informacja                               o podstawie                           do dysponowania osobą przez Wykonawcę</w:t>
            </w:r>
          </w:p>
          <w:p w14:paraId="3DBD3272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662E8B">
              <w:rPr>
                <w:rFonts w:ascii="Arial" w:hAnsi="Arial" w:cs="Arial"/>
                <w:i/>
                <w:sz w:val="20"/>
                <w:szCs w:val="20"/>
              </w:rPr>
              <w:t>(należy wskazać podstawę do dysponowania osobą)</w:t>
            </w:r>
          </w:p>
        </w:tc>
      </w:tr>
      <w:tr w:rsidR="00660B30" w:rsidRPr="00F007FA" w14:paraId="2B457AB9" w14:textId="77777777" w:rsidTr="00D659EF">
        <w:trPr>
          <w:trHeight w:val="284"/>
          <w:jc w:val="center"/>
        </w:trPr>
        <w:tc>
          <w:tcPr>
            <w:tcW w:w="767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nil"/>
            </w:tcBorders>
          </w:tcPr>
          <w:p w14:paraId="5DE08D86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16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A22AAB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1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4BA58F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260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1B24B6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5C11B8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986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E206AC7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125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double" w:sz="2" w:space="0" w:color="000000"/>
            </w:tcBorders>
          </w:tcPr>
          <w:p w14:paraId="4CAD3134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7</w:t>
            </w:r>
          </w:p>
        </w:tc>
      </w:tr>
      <w:tr w:rsidR="00660B30" w:rsidRPr="00F007FA" w14:paraId="14814A0D" w14:textId="77777777" w:rsidTr="00D659EF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D517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D88A94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B3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495" w14:textId="77777777" w:rsidR="00660B30" w:rsidRPr="00660B30" w:rsidRDefault="00660B30" w:rsidP="00BD2458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DA3" w14:textId="77777777" w:rsidR="00660B30" w:rsidRDefault="00660B30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57876E" w14:textId="2FCCADFF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………………..</w:t>
            </w:r>
          </w:p>
          <w:p w14:paraId="5CF38D4F" w14:textId="28AC9C8F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specjalności ………………..….</w:t>
            </w:r>
          </w:p>
          <w:p w14:paraId="595CE7D4" w14:textId="77777777" w:rsidR="00705C38" w:rsidRDefault="00705C38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80F455" w14:textId="0DE305A9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Nr …………</w:t>
            </w:r>
            <w:r w:rsidR="00705C38">
              <w:rPr>
                <w:rFonts w:ascii="Arial" w:hAnsi="Arial" w:cs="Arial"/>
                <w:bCs/>
                <w:sz w:val="20"/>
                <w:szCs w:val="20"/>
              </w:rPr>
              <w:t>……</w:t>
            </w:r>
            <w:r w:rsidRPr="00A158E6">
              <w:rPr>
                <w:rFonts w:ascii="Arial" w:hAnsi="Arial" w:cs="Arial"/>
                <w:bCs/>
                <w:sz w:val="20"/>
                <w:szCs w:val="20"/>
              </w:rPr>
              <w:t>……</w:t>
            </w:r>
          </w:p>
          <w:p w14:paraId="1C2A122F" w14:textId="77777777" w:rsidR="0076410E" w:rsidRPr="00A158E6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D0D59A6" w14:textId="15D17697" w:rsidR="0076410E" w:rsidRPr="00660B30" w:rsidRDefault="0076410E" w:rsidP="0076410E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EFFA" w14:textId="5F5F41D3" w:rsidR="00660B30" w:rsidRPr="00660B30" w:rsidRDefault="00660B30" w:rsidP="00BD2458">
            <w:pPr>
              <w:suppressAutoHyphens w:val="0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  <w:p w14:paraId="70CF5EC4" w14:textId="77777777" w:rsidR="001E198D" w:rsidRPr="0070041F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Nazwa zadania</w:t>
            </w:r>
          </w:p>
          <w:p w14:paraId="1DE705EA" w14:textId="79355867" w:rsidR="00660B30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</w:t>
            </w:r>
            <w:r w:rsidR="00D31BAE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….</w:t>
            </w:r>
            <w:r w:rsidR="00660B30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</w:t>
            </w:r>
          </w:p>
          <w:p w14:paraId="098CCDD1" w14:textId="1DF68823" w:rsidR="001E198D" w:rsidRPr="00B63B2C" w:rsidRDefault="008C3514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B63B2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Opis</w:t>
            </w:r>
            <w:r w:rsidR="00660B30" w:rsidRPr="00B63B2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 zadania: </w:t>
            </w:r>
          </w:p>
          <w:p w14:paraId="42DAAF69" w14:textId="52DC7A7C" w:rsidR="00660B30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………………………..</w:t>
            </w:r>
            <w:r w:rsidR="00660B30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</w:t>
            </w:r>
          </w:p>
          <w:p w14:paraId="08AA526A" w14:textId="09DEEC16" w:rsidR="00BE4280" w:rsidRDefault="00BE428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lastRenderedPageBreak/>
              <w:t>Łączna pojemność zbiorników retencyjnych:</w:t>
            </w:r>
          </w:p>
          <w:p w14:paraId="4813C55C" w14:textId="79160FBC" w:rsidR="00BE4280" w:rsidRPr="00BE4280" w:rsidRDefault="00BE4280" w:rsidP="001E198D">
            <w:pPr>
              <w:suppressAutoHyphens w:val="0"/>
              <w:spacing w:line="360" w:lineRule="auto"/>
              <w:rPr>
                <w:rFonts w:ascii="Arial" w:hAnsi="Arial" w:cs="Arial"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………………………………m</w:t>
            </w:r>
            <w:r>
              <w:rPr>
                <w:rFonts w:ascii="Arial" w:hAnsi="Arial" w:cs="Arial"/>
                <w:sz w:val="20"/>
                <w:szCs w:val="20"/>
                <w:vertAlign w:val="superscript"/>
                <w:lang w:eastAsia="pl-PL"/>
              </w:rPr>
              <w:t>3</w:t>
            </w:r>
          </w:p>
          <w:p w14:paraId="6F53BA71" w14:textId="77777777" w:rsidR="001E198D" w:rsidRPr="00564274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Pełniona funkcja: </w:t>
            </w:r>
          </w:p>
          <w:p w14:paraId="327F9567" w14:textId="349D82CB" w:rsidR="00660B30" w:rsidRPr="00564274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…………………….</w:t>
            </w:r>
            <w:r w:rsidR="00D659EF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………………..…</w:t>
            </w:r>
          </w:p>
          <w:p w14:paraId="276A7A27" w14:textId="77777777" w:rsidR="001E198D" w:rsidRPr="00564274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Okres realizacji (od-do):</w:t>
            </w:r>
          </w:p>
          <w:p w14:paraId="63936D2D" w14:textId="06DAC050" w:rsidR="00660B30" w:rsidRPr="00564274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</w:t>
            </w:r>
            <w:r w:rsidR="00660B30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……………..</w:t>
            </w:r>
          </w:p>
          <w:p w14:paraId="111082AD" w14:textId="5435AC78" w:rsidR="001E198D" w:rsidRPr="00564274" w:rsidRDefault="00660B30" w:rsidP="001E198D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Wartość rob</w:t>
            </w:r>
            <w:r w:rsidR="00BE4280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ót związanych z ww. zakresem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:</w:t>
            </w:r>
          </w:p>
          <w:p w14:paraId="37FDD66E" w14:textId="115BD8D6" w:rsidR="001717BB" w:rsidRPr="00D87E3F" w:rsidRDefault="001E198D" w:rsidP="00C57772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…………..</w:t>
            </w:r>
            <w:r w:rsidR="00660B30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…………….… zł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16CD" w14:textId="77777777" w:rsidR="00660B30" w:rsidRPr="00660B30" w:rsidRDefault="00660B30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D41D" w14:textId="77777777" w:rsidR="00F1073F" w:rsidRPr="008C3514" w:rsidRDefault="00F1073F" w:rsidP="008C3514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831ABB" w14:textId="77777777" w:rsidR="00F1073F" w:rsidRPr="008C3514" w:rsidRDefault="00F1073F" w:rsidP="008C3514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37BBD4" w14:textId="77777777" w:rsidR="00705C38" w:rsidRPr="008C3514" w:rsidRDefault="00705C38" w:rsidP="008C3514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F0812A" w14:textId="77777777" w:rsidR="00660B30" w:rsidRPr="008C3514" w:rsidRDefault="00660B30" w:rsidP="008C3514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3514">
              <w:rPr>
                <w:rFonts w:ascii="Arial" w:hAnsi="Arial" w:cs="Arial"/>
                <w:b/>
                <w:sz w:val="20"/>
                <w:szCs w:val="20"/>
              </w:rPr>
              <w:t>kierownik budowy</w:t>
            </w:r>
          </w:p>
          <w:p w14:paraId="572F6BF8" w14:textId="0C76AC42" w:rsidR="001E198D" w:rsidRPr="008C3514" w:rsidRDefault="001E198D" w:rsidP="008C3514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EFB" w14:textId="77777777" w:rsidR="00705C38" w:rsidRDefault="00705C38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</w:p>
          <w:p w14:paraId="1BFF9B40" w14:textId="77777777" w:rsidR="00C521B3" w:rsidRDefault="00C521B3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</w:p>
          <w:p w14:paraId="514DFD75" w14:textId="77777777" w:rsidR="00660B30" w:rsidRPr="00660B30" w:rsidRDefault="00660B30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38014EB7" w14:textId="77777777" w:rsidR="00660B30" w:rsidRPr="00660B30" w:rsidRDefault="00660B30" w:rsidP="00BD2458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25359AD3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1"/>
              </w:rPr>
            </w:pPr>
            <w:r w:rsidRPr="00660B30">
              <w:rPr>
                <w:rFonts w:ascii="Arial" w:hAnsi="Arial" w:cs="Arial"/>
                <w:b/>
                <w:i/>
                <w:color w:val="000000"/>
                <w:sz w:val="20"/>
                <w:szCs w:val="21"/>
              </w:rPr>
              <w:t xml:space="preserve"> </w:t>
            </w: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660B30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660B30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  <w:tr w:rsidR="008C3514" w:rsidRPr="00F007FA" w14:paraId="6909BA4E" w14:textId="77777777" w:rsidTr="002E35FD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EFE3" w14:textId="609D2CC4" w:rsidR="008C3514" w:rsidRPr="00660B30" w:rsidRDefault="002E35FD" w:rsidP="002E35FD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92F5" w14:textId="77777777" w:rsidR="008C3514" w:rsidRPr="00660B30" w:rsidRDefault="008C3514" w:rsidP="00BD2458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362" w14:textId="77777777" w:rsidR="008C3514" w:rsidRDefault="008C3514" w:rsidP="008C3514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6FCC" w14:textId="77777777" w:rsidR="008C3514" w:rsidRPr="0070041F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Nazwa zadania</w:t>
            </w:r>
          </w:p>
          <w:p w14:paraId="44C5DA26" w14:textId="77777777" w:rsidR="008C351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………………………….…………….</w:t>
            </w:r>
          </w:p>
          <w:p w14:paraId="754EB327" w14:textId="77777777" w:rsidR="008C3514" w:rsidRPr="00B63B2C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B63B2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Opis zadania: </w:t>
            </w:r>
          </w:p>
          <w:p w14:paraId="673BC6B8" w14:textId="77777777" w:rsidR="008C3514" w:rsidRPr="0070041F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………………………..………………</w:t>
            </w:r>
          </w:p>
          <w:p w14:paraId="7B435BE1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Pełniona funkcja: </w:t>
            </w:r>
          </w:p>
          <w:p w14:paraId="6228BB2D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…………………….………………..…</w:t>
            </w:r>
          </w:p>
          <w:p w14:paraId="4FA191AD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Okres realizacji (od-do):</w:t>
            </w:r>
          </w:p>
          <w:p w14:paraId="045E7C02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………………………………………..</w:t>
            </w:r>
          </w:p>
          <w:p w14:paraId="37C80A41" w14:textId="69AD0B5F" w:rsidR="008C3514" w:rsidRPr="00564274" w:rsidRDefault="008C3514" w:rsidP="008C3514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Wartość</w:t>
            </w:r>
            <w:r w:rsidR="00BE4280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 robót związanych z ww. zakresem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:</w:t>
            </w:r>
          </w:p>
          <w:p w14:paraId="5936D365" w14:textId="750D1141" w:rsidR="008C3514" w:rsidRPr="00660B30" w:rsidRDefault="008C3514" w:rsidP="00C57772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…………..…………….… zł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001" w14:textId="77777777" w:rsidR="008C3514" w:rsidRPr="00660B30" w:rsidRDefault="008C3514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B8F0" w14:textId="1CBD11E6" w:rsidR="008C3514" w:rsidRPr="008C3514" w:rsidRDefault="008C3514" w:rsidP="008C3514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19807500"/>
            <w:r w:rsidRPr="008C3514">
              <w:rPr>
                <w:rFonts w:ascii="Arial" w:hAnsi="Arial" w:cs="Arial"/>
                <w:b/>
                <w:sz w:val="20"/>
                <w:szCs w:val="20"/>
              </w:rPr>
              <w:t>kierownik robót w branży architektura krajobrazu</w:t>
            </w:r>
            <w:bookmarkEnd w:id="0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3972" w14:textId="77777777" w:rsidR="008C3514" w:rsidRPr="00660B30" w:rsidRDefault="008C3514" w:rsidP="008C3514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4BE49F15" w14:textId="77777777" w:rsidR="008C3514" w:rsidRPr="00660B30" w:rsidRDefault="008C3514" w:rsidP="008C3514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0625891C" w14:textId="0EF9FF63" w:rsidR="008C3514" w:rsidRDefault="008C3514" w:rsidP="008C3514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660B30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660B30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  <w:tr w:rsidR="008C3514" w:rsidRPr="00F007FA" w14:paraId="2D255E32" w14:textId="77777777" w:rsidTr="002E35FD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24F" w14:textId="79C9B59E" w:rsidR="008C3514" w:rsidRPr="00660B30" w:rsidRDefault="002E35FD" w:rsidP="002E35FD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FAE0" w14:textId="77777777" w:rsidR="008C3514" w:rsidRPr="00660B30" w:rsidRDefault="008C3514" w:rsidP="00BD2458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4DEF" w14:textId="77777777" w:rsidR="008C3514" w:rsidRDefault="008C3514" w:rsidP="008C3514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………………..</w:t>
            </w:r>
          </w:p>
          <w:p w14:paraId="2DCE8F0F" w14:textId="77777777" w:rsidR="008C3514" w:rsidRDefault="008C3514" w:rsidP="008C3514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specjalności ………………..….</w:t>
            </w:r>
          </w:p>
          <w:p w14:paraId="5419CF6B" w14:textId="77777777" w:rsidR="008C3514" w:rsidRDefault="008C3514" w:rsidP="008C3514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Nr 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</w:t>
            </w:r>
            <w:r w:rsidRPr="00A158E6">
              <w:rPr>
                <w:rFonts w:ascii="Arial" w:hAnsi="Arial" w:cs="Arial"/>
                <w:bCs/>
                <w:sz w:val="20"/>
                <w:szCs w:val="20"/>
              </w:rPr>
              <w:t>……</w:t>
            </w:r>
          </w:p>
          <w:p w14:paraId="22AA25B0" w14:textId="77777777" w:rsidR="008C3514" w:rsidRDefault="008C3514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518E" w14:textId="77777777" w:rsidR="008C3514" w:rsidRPr="0070041F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Nazwa zadania</w:t>
            </w:r>
          </w:p>
          <w:p w14:paraId="0F7AA595" w14:textId="77777777" w:rsidR="008C351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………………………….…………….</w:t>
            </w:r>
          </w:p>
          <w:p w14:paraId="6F2EF54E" w14:textId="77777777" w:rsidR="008C3514" w:rsidRPr="00B63B2C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B63B2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Opis zadania: </w:t>
            </w:r>
          </w:p>
          <w:p w14:paraId="7785A9AB" w14:textId="77777777" w:rsidR="008C3514" w:rsidRPr="0070041F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………………………..………………</w:t>
            </w:r>
          </w:p>
          <w:p w14:paraId="5DCAFA88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Pełniona funkcja: </w:t>
            </w:r>
          </w:p>
          <w:p w14:paraId="4EFA2585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…………………….………………..…</w:t>
            </w:r>
          </w:p>
          <w:p w14:paraId="6D7E51A8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lastRenderedPageBreak/>
              <w:t>Okres realizacji (od-do):</w:t>
            </w:r>
          </w:p>
          <w:p w14:paraId="220F7AEA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………………………………………..</w:t>
            </w:r>
          </w:p>
          <w:p w14:paraId="46EB379A" w14:textId="2DDE1740" w:rsidR="008C3514" w:rsidRPr="00564274" w:rsidRDefault="008C3514" w:rsidP="008C3514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Wartość</w:t>
            </w:r>
            <w:r w:rsidR="00BE4280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 robót związanych z ww. zakresem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:</w:t>
            </w:r>
          </w:p>
          <w:p w14:paraId="48C0EB8E" w14:textId="77777777" w:rsidR="008C3514" w:rsidRDefault="008C3514" w:rsidP="008C3514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…………..…………….… zł brutto</w:t>
            </w:r>
          </w:p>
          <w:p w14:paraId="7474A142" w14:textId="31622204" w:rsidR="008C3514" w:rsidRPr="00660B30" w:rsidRDefault="008C3514" w:rsidP="00D87E3F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5664" w14:textId="77777777" w:rsidR="008C3514" w:rsidRPr="00660B30" w:rsidRDefault="008C3514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0616" w14:textId="7BFB04BB" w:rsidR="008C3514" w:rsidRPr="008C3514" w:rsidRDefault="008C3514" w:rsidP="008C3514">
            <w:pPr>
              <w:pStyle w:val="Tekstpodstawowy"/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3514">
              <w:rPr>
                <w:rFonts w:ascii="Arial" w:hAnsi="Arial" w:cs="Arial"/>
                <w:b/>
                <w:sz w:val="20"/>
              </w:rPr>
              <w:t xml:space="preserve">kierownik robót </w:t>
            </w:r>
            <w:r>
              <w:rPr>
                <w:rFonts w:ascii="Arial" w:hAnsi="Arial" w:cs="Arial"/>
                <w:b/>
                <w:sz w:val="20"/>
              </w:rPr>
              <w:t>branży konstrukcyjno-budowlanej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F674" w14:textId="77777777" w:rsidR="008C3514" w:rsidRPr="00660B30" w:rsidRDefault="008C3514" w:rsidP="008C3514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7BF89AE0" w14:textId="77777777" w:rsidR="008C3514" w:rsidRPr="00660B30" w:rsidRDefault="008C3514" w:rsidP="008C3514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350C1F9B" w14:textId="27C7373B" w:rsidR="008C3514" w:rsidRDefault="008C3514" w:rsidP="008C3514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660B30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660B30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  <w:tr w:rsidR="008C3514" w:rsidRPr="00F007FA" w14:paraId="4A2624F7" w14:textId="77777777" w:rsidTr="002E35FD">
        <w:trPr>
          <w:trHeight w:val="274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136" w14:textId="7D6FC3C3" w:rsidR="008C3514" w:rsidRPr="00660B30" w:rsidRDefault="002E35FD" w:rsidP="002E35FD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B02E" w14:textId="77777777" w:rsidR="008C3514" w:rsidRPr="00660B30" w:rsidRDefault="008C3514" w:rsidP="00BD2458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1628" w14:textId="77777777" w:rsidR="008C3514" w:rsidRDefault="008C3514" w:rsidP="008C3514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………………..</w:t>
            </w:r>
          </w:p>
          <w:p w14:paraId="4559F803" w14:textId="77777777" w:rsidR="008C3514" w:rsidRDefault="008C3514" w:rsidP="008C3514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specjalności ………………..….</w:t>
            </w:r>
          </w:p>
          <w:p w14:paraId="278C721E" w14:textId="77777777" w:rsidR="008C3514" w:rsidRDefault="008C3514" w:rsidP="008C3514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02B95F" w14:textId="77777777" w:rsidR="008C3514" w:rsidRDefault="008C3514" w:rsidP="008C3514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Nr 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</w:t>
            </w:r>
            <w:r w:rsidRPr="00A158E6">
              <w:rPr>
                <w:rFonts w:ascii="Arial" w:hAnsi="Arial" w:cs="Arial"/>
                <w:bCs/>
                <w:sz w:val="20"/>
                <w:szCs w:val="20"/>
              </w:rPr>
              <w:t>……</w:t>
            </w:r>
          </w:p>
          <w:p w14:paraId="5FC6AD33" w14:textId="77777777" w:rsidR="008C3514" w:rsidRDefault="008C3514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707" w14:textId="77777777" w:rsidR="008C3514" w:rsidRPr="0070041F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Nazwa zadania</w:t>
            </w:r>
          </w:p>
          <w:p w14:paraId="6E5A5A85" w14:textId="77777777" w:rsidR="008C351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………………………….…………….</w:t>
            </w:r>
          </w:p>
          <w:p w14:paraId="1B4F9E80" w14:textId="77777777" w:rsidR="008C3514" w:rsidRPr="00B63B2C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B63B2C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Opis zadania: </w:t>
            </w:r>
          </w:p>
          <w:p w14:paraId="5880437B" w14:textId="77777777" w:rsidR="008C3514" w:rsidRPr="0070041F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………………………..………………</w:t>
            </w:r>
          </w:p>
          <w:p w14:paraId="4BA99B40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Pełniona funkcja: </w:t>
            </w:r>
          </w:p>
          <w:p w14:paraId="44B5D0B9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…………………….………………..…</w:t>
            </w:r>
          </w:p>
          <w:p w14:paraId="0E152752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Okres realizacji (od-do):</w:t>
            </w:r>
          </w:p>
          <w:p w14:paraId="5C922DA9" w14:textId="77777777" w:rsidR="008C3514" w:rsidRPr="00564274" w:rsidRDefault="008C3514" w:rsidP="008C3514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………………………………………..</w:t>
            </w:r>
          </w:p>
          <w:p w14:paraId="6EEE8110" w14:textId="77777777" w:rsidR="008C3514" w:rsidRPr="00564274" w:rsidRDefault="008C3514" w:rsidP="008C3514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Wartość robót związanych z ww. zadaniem:</w:t>
            </w:r>
          </w:p>
          <w:p w14:paraId="63EF6B38" w14:textId="39A11E1D" w:rsidR="008C3514" w:rsidRPr="00660B30" w:rsidRDefault="008C3514" w:rsidP="00C57772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…………..…………….… zł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408C" w14:textId="77777777" w:rsidR="008C3514" w:rsidRPr="00660B30" w:rsidRDefault="008C3514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28B5" w14:textId="7982057A" w:rsidR="008C3514" w:rsidRPr="008C3514" w:rsidRDefault="008C3514" w:rsidP="00BD2458">
            <w:pPr>
              <w:pStyle w:val="Tekstpodstawowy"/>
              <w:snapToGrid w:val="0"/>
              <w:jc w:val="center"/>
              <w:rPr>
                <w:b/>
                <w:sz w:val="20"/>
              </w:rPr>
            </w:pPr>
            <w:r w:rsidRPr="008C3514">
              <w:rPr>
                <w:rFonts w:ascii="Arial" w:hAnsi="Arial" w:cs="Arial"/>
                <w:b/>
                <w:sz w:val="20"/>
              </w:rPr>
              <w:t xml:space="preserve">kierownik robót </w:t>
            </w:r>
            <w:r>
              <w:rPr>
                <w:rFonts w:ascii="Arial" w:hAnsi="Arial" w:cs="Arial"/>
                <w:b/>
                <w:sz w:val="20"/>
              </w:rPr>
              <w:t>branży elektrycznej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CF27" w14:textId="77777777" w:rsidR="008C3514" w:rsidRPr="00660B30" w:rsidRDefault="008C3514" w:rsidP="00D87E3F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4435BDD2" w14:textId="77777777" w:rsidR="008C3514" w:rsidRPr="00660B30" w:rsidRDefault="008C3514" w:rsidP="00D87E3F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1A946652" w14:textId="5CBFF309" w:rsidR="008C3514" w:rsidRDefault="008C3514" w:rsidP="00D87E3F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660B30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660B30">
              <w:rPr>
                <w:rFonts w:ascii="Arial" w:hAnsi="Arial" w:cs="Arial"/>
                <w:i/>
                <w:szCs w:val="21"/>
                <w:vertAlign w:val="superscript"/>
              </w:rPr>
              <w:t>(2</w:t>
            </w:r>
          </w:p>
        </w:tc>
      </w:tr>
    </w:tbl>
    <w:p w14:paraId="50E8A7C8" w14:textId="77777777" w:rsidR="00FA4F16" w:rsidRPr="00FA4F16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18"/>
          <w:szCs w:val="18"/>
          <w:lang w:eastAsia="pl-PL"/>
        </w:rPr>
      </w:pPr>
    </w:p>
    <w:p w14:paraId="0947202F" w14:textId="77777777" w:rsidR="00BE4280" w:rsidRPr="00552931" w:rsidRDefault="00BE4280" w:rsidP="00BE4280">
      <w:pPr>
        <w:pStyle w:val="Tekstpodstawowy2"/>
        <w:spacing w:line="276" w:lineRule="auto"/>
        <w:ind w:left="708"/>
        <w:jc w:val="both"/>
        <w:rPr>
          <w:rFonts w:ascii="Arial" w:hAnsi="Arial" w:cs="Arial"/>
          <w:szCs w:val="22"/>
        </w:rPr>
      </w:pPr>
      <w:r w:rsidRPr="00552931">
        <w:rPr>
          <w:rFonts w:ascii="Arial" w:hAnsi="Arial" w:cs="Arial"/>
          <w:szCs w:val="22"/>
        </w:rPr>
        <w:t>Oświadczam/y, że wszystkie informacje podane powyżej są aktualne i zgodne z prawdą oraz zostały przedstawione z pełną świadomością konsekwenc</w:t>
      </w:r>
      <w:r>
        <w:rPr>
          <w:rFonts w:ascii="Arial" w:hAnsi="Arial" w:cs="Arial"/>
          <w:szCs w:val="22"/>
        </w:rPr>
        <w:t>ji wprowadzenia Zamawiającego w </w:t>
      </w:r>
      <w:r w:rsidRPr="00552931">
        <w:rPr>
          <w:rFonts w:ascii="Arial" w:hAnsi="Arial" w:cs="Arial"/>
          <w:szCs w:val="22"/>
        </w:rPr>
        <w:t>błąd przy przedstawianiu informacji.</w:t>
      </w:r>
    </w:p>
    <w:p w14:paraId="08797F39" w14:textId="77777777" w:rsidR="00FA4F16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B0D6F32" w14:textId="77777777" w:rsidR="00AA5D7E" w:rsidRDefault="00AA5D7E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272FDDC" w14:textId="77777777" w:rsidR="00D319C9" w:rsidRDefault="00D319C9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BD05FC0" w14:textId="09203890" w:rsidR="00656336" w:rsidRDefault="00656336" w:rsidP="00656336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33F640C9" w14:textId="64DC9BEE" w:rsidR="00656336" w:rsidRPr="0024550D" w:rsidRDefault="00656336" w:rsidP="00656336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</w:t>
      </w:r>
      <w:r w:rsidR="00744061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7F917C15" w14:textId="77777777" w:rsidR="00F90EE9" w:rsidRDefault="00F90EE9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18366C27" w14:textId="77777777" w:rsidR="004D134C" w:rsidRDefault="004D134C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7ADFC744" w14:textId="77777777" w:rsidR="004D134C" w:rsidRDefault="004D134C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76D5DDA" w14:textId="77777777" w:rsidR="00FA4F16" w:rsidRPr="00AA5D7E" w:rsidRDefault="00FA4F16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  <w:bookmarkStart w:id="1" w:name="_GoBack"/>
      <w:bookmarkEnd w:id="1"/>
      <w:r w:rsidRPr="00AA5D7E">
        <w:rPr>
          <w:rFonts w:ascii="Arial" w:hAnsi="Arial" w:cs="Arial"/>
          <w:b/>
          <w:sz w:val="20"/>
          <w:szCs w:val="20"/>
          <w:lang w:eastAsia="pl-PL"/>
        </w:rPr>
        <w:lastRenderedPageBreak/>
        <w:t>OBJAŚNIENIA</w:t>
      </w:r>
    </w:p>
    <w:p w14:paraId="06BCF8EA" w14:textId="561A5B8A" w:rsidR="00660B30" w:rsidRPr="009C2FAF" w:rsidRDefault="00FA4F16" w:rsidP="00660B30">
      <w:pPr>
        <w:pStyle w:val="Tekstpodstawowy2"/>
        <w:numPr>
          <w:ilvl w:val="0"/>
          <w:numId w:val="78"/>
        </w:numPr>
        <w:suppressAutoHyphens w:val="0"/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należy przedstawić krótki opis umożliwiający ocenę spełniania warunku, którego </w:t>
      </w:r>
      <w:r w:rsidR="00F76063">
        <w:rPr>
          <w:rFonts w:ascii="Arial" w:hAnsi="Arial" w:cs="Arial"/>
          <w:b/>
          <w:bCs/>
          <w:sz w:val="20"/>
          <w:szCs w:val="20"/>
          <w:lang w:eastAsia="pl-PL"/>
        </w:rPr>
        <w:t>opis jest zawarty w pkt 5.3.1.4</w:t>
      </w: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proofErr w:type="spellStart"/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>ppkt</w:t>
      </w:r>
      <w:proofErr w:type="spellEnd"/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 2 SWZ</w:t>
      </w:r>
      <w:r w:rsidR="00B33F06"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, </w:t>
      </w:r>
      <w:r w:rsidR="00660B30">
        <w:rPr>
          <w:rFonts w:ascii="Arial" w:hAnsi="Arial" w:cs="Arial"/>
          <w:b/>
          <w:bCs/>
          <w:sz w:val="20"/>
          <w:szCs w:val="20"/>
          <w:lang w:eastAsia="pl-PL"/>
        </w:rPr>
        <w:t>w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 xml:space="preserve"> szczególności wskazanie</w:t>
      </w:r>
      <w:r w:rsidR="00660B30" w:rsidRPr="00AF7D16">
        <w:rPr>
          <w:rFonts w:ascii="Arial" w:hAnsi="Arial" w:cs="Arial"/>
          <w:b/>
          <w:bCs/>
          <w:color w:val="000000"/>
          <w:sz w:val="20"/>
          <w:szCs w:val="20"/>
        </w:rPr>
        <w:t xml:space="preserve"> uprawnień budowlanych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 xml:space="preserve"> (specj</w:t>
      </w:r>
      <w:r w:rsidR="00F1073F">
        <w:rPr>
          <w:rFonts w:ascii="Arial" w:hAnsi="Arial" w:cs="Arial"/>
          <w:b/>
          <w:bCs/>
          <w:color w:val="000000"/>
          <w:sz w:val="20"/>
          <w:szCs w:val="20"/>
        </w:rPr>
        <w:t xml:space="preserve">alność, zakres, nr uprawnień), 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>kwalifikacj</w:t>
      </w:r>
      <w:r w:rsidR="00F1073F">
        <w:rPr>
          <w:rFonts w:ascii="Arial" w:hAnsi="Arial" w:cs="Arial"/>
          <w:b/>
          <w:bCs/>
          <w:color w:val="000000"/>
          <w:sz w:val="20"/>
          <w:szCs w:val="20"/>
        </w:rPr>
        <w:t>e</w:t>
      </w:r>
      <w:r w:rsidR="00237C85">
        <w:rPr>
          <w:rFonts w:ascii="Arial" w:hAnsi="Arial" w:cs="Arial"/>
          <w:b/>
          <w:bCs/>
          <w:color w:val="000000"/>
          <w:sz w:val="20"/>
          <w:szCs w:val="20"/>
        </w:rPr>
        <w:t xml:space="preserve"> oraz </w:t>
      </w:r>
      <w:r w:rsidR="00237C85">
        <w:rPr>
          <w:rFonts w:ascii="Arial" w:hAnsi="Arial" w:cs="Arial"/>
          <w:b/>
          <w:bCs/>
          <w:sz w:val="20"/>
          <w:szCs w:val="20"/>
        </w:rPr>
        <w:t>doświadczenie</w:t>
      </w:r>
      <w:r w:rsidR="00237C85" w:rsidRPr="007E2467">
        <w:rPr>
          <w:rFonts w:ascii="Arial" w:hAnsi="Arial" w:cs="Arial"/>
          <w:b/>
          <w:bCs/>
          <w:sz w:val="20"/>
          <w:szCs w:val="20"/>
        </w:rPr>
        <w:t xml:space="preserve"> zawodowe</w:t>
      </w:r>
      <w:r w:rsidR="00237C8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8C3514">
        <w:rPr>
          <w:rFonts w:ascii="Arial" w:hAnsi="Arial" w:cs="Arial"/>
          <w:b/>
          <w:bCs/>
          <w:color w:val="000000"/>
          <w:sz w:val="20"/>
          <w:szCs w:val="20"/>
        </w:rPr>
        <w:t>osób, skierowanych przez Wykonawcę do realizacji zadania</w:t>
      </w:r>
    </w:p>
    <w:p w14:paraId="011BE99C" w14:textId="7A3963F7" w:rsidR="00FA4F16" w:rsidRPr="00660B30" w:rsidRDefault="00FA4F16" w:rsidP="004F40C1">
      <w:pPr>
        <w:numPr>
          <w:ilvl w:val="0"/>
          <w:numId w:val="78"/>
        </w:numPr>
        <w:tabs>
          <w:tab w:val="clear" w:pos="720"/>
          <w:tab w:val="num" w:pos="709"/>
        </w:tabs>
        <w:suppressAutoHyphens w:val="0"/>
        <w:autoSpaceDE w:val="0"/>
        <w:autoSpaceDN w:val="0"/>
        <w:spacing w:line="276" w:lineRule="auto"/>
        <w:ind w:hanging="288"/>
        <w:jc w:val="both"/>
        <w:rPr>
          <w:rFonts w:ascii="Arial" w:hAnsi="Arial" w:cs="Arial"/>
          <w:sz w:val="20"/>
          <w:szCs w:val="20"/>
          <w:lang w:eastAsia="pl-PL"/>
        </w:rPr>
      </w:pP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>należy zakreślić właściwe</w:t>
      </w:r>
    </w:p>
    <w:p w14:paraId="3E9A85C4" w14:textId="55DAF0A8" w:rsidR="00D659EF" w:rsidRPr="00C57772" w:rsidRDefault="00FA4F16" w:rsidP="00D659EF">
      <w:pPr>
        <w:numPr>
          <w:ilvl w:val="0"/>
          <w:numId w:val="78"/>
        </w:numPr>
        <w:suppressAutoHyphens w:val="0"/>
        <w:autoSpaceDE w:val="0"/>
        <w:autoSpaceDN w:val="0"/>
        <w:spacing w:line="276" w:lineRule="auto"/>
        <w:ind w:hanging="288"/>
        <w:jc w:val="both"/>
      </w:pPr>
      <w:r w:rsidRPr="00AA5D7E">
        <w:rPr>
          <w:rFonts w:ascii="Arial" w:hAnsi="Arial" w:cs="Arial"/>
          <w:b/>
          <w:bCs/>
          <w:sz w:val="20"/>
          <w:szCs w:val="20"/>
          <w:lang w:eastAsia="pl-PL"/>
        </w:rPr>
        <w:t xml:space="preserve">wykaz należy złożyć w formie elektronicznej, tj. </w:t>
      </w:r>
      <w:bookmarkStart w:id="2" w:name="_Hlk60769743"/>
      <w:r w:rsidRPr="00AA5D7E">
        <w:rPr>
          <w:rFonts w:ascii="Arial" w:hAnsi="Arial" w:cs="Arial"/>
          <w:b/>
          <w:bCs/>
          <w:sz w:val="20"/>
          <w:szCs w:val="20"/>
          <w:lang w:eastAsia="pl-PL"/>
        </w:rPr>
        <w:t>opatrzony podpisem kwalifikowanym lub  w postaci elektronicznej opatrzonej podpisem zaufanym lub podpisem osobistym</w:t>
      </w:r>
      <w:bookmarkEnd w:id="2"/>
    </w:p>
    <w:sectPr w:rsidR="00D659EF" w:rsidRPr="00C57772" w:rsidSect="00D87E3F">
      <w:footerReference w:type="default" r:id="rId8"/>
      <w:headerReference w:type="first" r:id="rId9"/>
      <w:footerReference w:type="first" r:id="rId10"/>
      <w:pgSz w:w="16838" w:h="11906" w:orient="landscape"/>
      <w:pgMar w:top="1134" w:right="1134" w:bottom="993" w:left="567" w:header="142" w:footer="786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461FF8E" w16cex:dateUtc="2026-03-09T10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A17704" w16cid:durableId="75A17704"/>
  <w16cid:commentId w16cid:paraId="6A961929" w16cid:durableId="0461FF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878E2" w14:textId="77777777" w:rsidR="00DE5521" w:rsidRDefault="00DE5521">
      <w:r>
        <w:separator/>
      </w:r>
    </w:p>
  </w:endnote>
  <w:endnote w:type="continuationSeparator" w:id="0">
    <w:p w14:paraId="06E0D93B" w14:textId="77777777" w:rsidR="00DE5521" w:rsidRDefault="00DE5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5DA96" w14:textId="77777777" w:rsidR="00AA5D7E" w:rsidRPr="00AA5D7E" w:rsidRDefault="00AA5D7E">
    <w:pPr>
      <w:pStyle w:val="Stopka"/>
      <w:jc w:val="right"/>
      <w:rPr>
        <w:sz w:val="20"/>
        <w:szCs w:val="20"/>
      </w:rPr>
    </w:pPr>
    <w:r w:rsidRPr="00AA5D7E">
      <w:rPr>
        <w:sz w:val="20"/>
        <w:szCs w:val="20"/>
      </w:rPr>
      <w:fldChar w:fldCharType="begin"/>
    </w:r>
    <w:r w:rsidRPr="00AA5D7E">
      <w:rPr>
        <w:sz w:val="20"/>
        <w:szCs w:val="20"/>
      </w:rPr>
      <w:instrText>PAGE   \* MERGEFORMAT</w:instrText>
    </w:r>
    <w:r w:rsidRPr="00AA5D7E">
      <w:rPr>
        <w:sz w:val="20"/>
        <w:szCs w:val="20"/>
      </w:rPr>
      <w:fldChar w:fldCharType="separate"/>
    </w:r>
    <w:r w:rsidR="004D134C">
      <w:rPr>
        <w:noProof/>
        <w:sz w:val="20"/>
        <w:szCs w:val="20"/>
      </w:rPr>
      <w:t>2</w:t>
    </w:r>
    <w:r w:rsidRPr="00AA5D7E">
      <w:rPr>
        <w:sz w:val="20"/>
        <w:szCs w:val="20"/>
      </w:rPr>
      <w:fldChar w:fldCharType="end"/>
    </w:r>
  </w:p>
  <w:p w14:paraId="447E3497" w14:textId="620F1D59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59B13" w14:textId="77777777" w:rsidR="00892B86" w:rsidRDefault="00892B8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D134C">
      <w:rPr>
        <w:noProof/>
      </w:rPr>
      <w:t>1</w:t>
    </w:r>
    <w:r>
      <w:fldChar w:fldCharType="end"/>
    </w:r>
  </w:p>
  <w:p w14:paraId="73F5CB4F" w14:textId="77777777" w:rsidR="00892B86" w:rsidRDefault="00892B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0329B" w14:textId="77777777" w:rsidR="00DE5521" w:rsidRDefault="00DE5521">
      <w:r>
        <w:separator/>
      </w:r>
    </w:p>
  </w:footnote>
  <w:footnote w:type="continuationSeparator" w:id="0">
    <w:p w14:paraId="2B9D36F2" w14:textId="77777777" w:rsidR="00DE5521" w:rsidRDefault="00DE5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557BF" w14:textId="218604AB" w:rsidR="00421A00" w:rsidRDefault="003E64B8" w:rsidP="00421A00">
    <w:pPr>
      <w:pStyle w:val="Nagwek"/>
      <w:tabs>
        <w:tab w:val="center" w:pos="4620"/>
        <w:tab w:val="right" w:pos="9241"/>
      </w:tabs>
      <w:jc w:val="center"/>
    </w:pPr>
    <w:r>
      <w:rPr>
        <w:noProof/>
        <w:lang w:eastAsia="pl-PL"/>
      </w:rPr>
      <w:drawing>
        <wp:inline distT="0" distB="0" distL="0" distR="0" wp14:anchorId="2D6DD59C" wp14:editId="69A89D92">
          <wp:extent cx="6477000" cy="685800"/>
          <wp:effectExtent l="0" t="0" r="0" b="0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1CF68D" w14:textId="77777777" w:rsidR="00421A00" w:rsidRDefault="00421A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4E1664"/>
    <w:multiLevelType w:val="hybridMultilevel"/>
    <w:tmpl w:val="2E40A8B0"/>
    <w:lvl w:ilvl="0" w:tplc="D2FA3B3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4"/>
  </w:num>
  <w:num w:numId="29">
    <w:abstractNumId w:val="94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12FA"/>
    <w:rsid w:val="000136A7"/>
    <w:rsid w:val="00016C75"/>
    <w:rsid w:val="00024874"/>
    <w:rsid w:val="00024DC6"/>
    <w:rsid w:val="000266BE"/>
    <w:rsid w:val="00026F0C"/>
    <w:rsid w:val="00030307"/>
    <w:rsid w:val="00031073"/>
    <w:rsid w:val="00031CCF"/>
    <w:rsid w:val="0003360C"/>
    <w:rsid w:val="0003623F"/>
    <w:rsid w:val="000363FF"/>
    <w:rsid w:val="0003753A"/>
    <w:rsid w:val="00037FD4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912CE"/>
    <w:rsid w:val="000A04A2"/>
    <w:rsid w:val="000A0A97"/>
    <w:rsid w:val="000A2630"/>
    <w:rsid w:val="000A521F"/>
    <w:rsid w:val="000A7AAC"/>
    <w:rsid w:val="000B1C64"/>
    <w:rsid w:val="000C355F"/>
    <w:rsid w:val="000D60E1"/>
    <w:rsid w:val="000D6732"/>
    <w:rsid w:val="000D6AFC"/>
    <w:rsid w:val="000E4B8A"/>
    <w:rsid w:val="000E55D2"/>
    <w:rsid w:val="000F1AC9"/>
    <w:rsid w:val="000F2818"/>
    <w:rsid w:val="000F6D60"/>
    <w:rsid w:val="00100FCF"/>
    <w:rsid w:val="00106F7E"/>
    <w:rsid w:val="00107429"/>
    <w:rsid w:val="00111256"/>
    <w:rsid w:val="00120E13"/>
    <w:rsid w:val="00127E8A"/>
    <w:rsid w:val="001337DC"/>
    <w:rsid w:val="0013441A"/>
    <w:rsid w:val="00136E03"/>
    <w:rsid w:val="001446CD"/>
    <w:rsid w:val="00146F25"/>
    <w:rsid w:val="00147EDD"/>
    <w:rsid w:val="00161F50"/>
    <w:rsid w:val="00170099"/>
    <w:rsid w:val="001717BB"/>
    <w:rsid w:val="0017366D"/>
    <w:rsid w:val="0017572D"/>
    <w:rsid w:val="001769B5"/>
    <w:rsid w:val="001771C2"/>
    <w:rsid w:val="00184052"/>
    <w:rsid w:val="00184A44"/>
    <w:rsid w:val="00184FE4"/>
    <w:rsid w:val="001901AE"/>
    <w:rsid w:val="00191550"/>
    <w:rsid w:val="00193B49"/>
    <w:rsid w:val="00194FF8"/>
    <w:rsid w:val="001967CC"/>
    <w:rsid w:val="001A1EE5"/>
    <w:rsid w:val="001A2A51"/>
    <w:rsid w:val="001A3694"/>
    <w:rsid w:val="001A73FD"/>
    <w:rsid w:val="001B0D6B"/>
    <w:rsid w:val="001B2562"/>
    <w:rsid w:val="001B70C4"/>
    <w:rsid w:val="001B78FB"/>
    <w:rsid w:val="001C3A1E"/>
    <w:rsid w:val="001C535A"/>
    <w:rsid w:val="001C6E67"/>
    <w:rsid w:val="001D55B3"/>
    <w:rsid w:val="001D7490"/>
    <w:rsid w:val="001D7ABC"/>
    <w:rsid w:val="001E198D"/>
    <w:rsid w:val="001E1E9F"/>
    <w:rsid w:val="001E21F1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405B"/>
    <w:rsid w:val="00226B70"/>
    <w:rsid w:val="00231949"/>
    <w:rsid w:val="00232955"/>
    <w:rsid w:val="00233960"/>
    <w:rsid w:val="00234828"/>
    <w:rsid w:val="00235426"/>
    <w:rsid w:val="002372CD"/>
    <w:rsid w:val="00237760"/>
    <w:rsid w:val="00237C85"/>
    <w:rsid w:val="00250E95"/>
    <w:rsid w:val="00251023"/>
    <w:rsid w:val="00257688"/>
    <w:rsid w:val="00262962"/>
    <w:rsid w:val="00264AC0"/>
    <w:rsid w:val="002707A8"/>
    <w:rsid w:val="002716E2"/>
    <w:rsid w:val="00277866"/>
    <w:rsid w:val="00277C2C"/>
    <w:rsid w:val="00284A0E"/>
    <w:rsid w:val="0028594A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35FD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2846"/>
    <w:rsid w:val="003D630B"/>
    <w:rsid w:val="003E2DD2"/>
    <w:rsid w:val="003E3770"/>
    <w:rsid w:val="003E551F"/>
    <w:rsid w:val="003E64B8"/>
    <w:rsid w:val="003F2E60"/>
    <w:rsid w:val="003F3ADB"/>
    <w:rsid w:val="003F6FA2"/>
    <w:rsid w:val="003F7A23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1A00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2EFB"/>
    <w:rsid w:val="00454C7F"/>
    <w:rsid w:val="00461033"/>
    <w:rsid w:val="0046470A"/>
    <w:rsid w:val="00465522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C6A81"/>
    <w:rsid w:val="004D134C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551D9"/>
    <w:rsid w:val="0056043E"/>
    <w:rsid w:val="00561DD7"/>
    <w:rsid w:val="00563123"/>
    <w:rsid w:val="00564274"/>
    <w:rsid w:val="005664F8"/>
    <w:rsid w:val="0057638D"/>
    <w:rsid w:val="00580B74"/>
    <w:rsid w:val="00585621"/>
    <w:rsid w:val="00596961"/>
    <w:rsid w:val="005A4976"/>
    <w:rsid w:val="005A510D"/>
    <w:rsid w:val="005B05A0"/>
    <w:rsid w:val="005B267D"/>
    <w:rsid w:val="005B35FE"/>
    <w:rsid w:val="005B3C0F"/>
    <w:rsid w:val="005B50F5"/>
    <w:rsid w:val="005B658E"/>
    <w:rsid w:val="005B7A22"/>
    <w:rsid w:val="005C415F"/>
    <w:rsid w:val="005C5210"/>
    <w:rsid w:val="005C5AFA"/>
    <w:rsid w:val="005C5C9F"/>
    <w:rsid w:val="005C679F"/>
    <w:rsid w:val="005C77E6"/>
    <w:rsid w:val="005D16BB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29A2"/>
    <w:rsid w:val="0063301B"/>
    <w:rsid w:val="0063380C"/>
    <w:rsid w:val="006402C7"/>
    <w:rsid w:val="00641813"/>
    <w:rsid w:val="00642EA4"/>
    <w:rsid w:val="00644C04"/>
    <w:rsid w:val="00644C88"/>
    <w:rsid w:val="00644ECC"/>
    <w:rsid w:val="006466B1"/>
    <w:rsid w:val="006535EE"/>
    <w:rsid w:val="00655E77"/>
    <w:rsid w:val="00656336"/>
    <w:rsid w:val="00660B30"/>
    <w:rsid w:val="00662E8B"/>
    <w:rsid w:val="00663199"/>
    <w:rsid w:val="00667EAD"/>
    <w:rsid w:val="00673F57"/>
    <w:rsid w:val="0067549A"/>
    <w:rsid w:val="006828E7"/>
    <w:rsid w:val="0068368D"/>
    <w:rsid w:val="00687549"/>
    <w:rsid w:val="006930A3"/>
    <w:rsid w:val="0069440D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19DA"/>
    <w:rsid w:val="006D2030"/>
    <w:rsid w:val="006D61C8"/>
    <w:rsid w:val="006D7119"/>
    <w:rsid w:val="006E0270"/>
    <w:rsid w:val="006E191E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041F"/>
    <w:rsid w:val="007013C1"/>
    <w:rsid w:val="007028CE"/>
    <w:rsid w:val="00702DE9"/>
    <w:rsid w:val="00705A88"/>
    <w:rsid w:val="00705C38"/>
    <w:rsid w:val="00706532"/>
    <w:rsid w:val="00706FE6"/>
    <w:rsid w:val="00733496"/>
    <w:rsid w:val="00735241"/>
    <w:rsid w:val="0074061F"/>
    <w:rsid w:val="007421A7"/>
    <w:rsid w:val="007439F1"/>
    <w:rsid w:val="00744043"/>
    <w:rsid w:val="00744061"/>
    <w:rsid w:val="0075224F"/>
    <w:rsid w:val="00753C88"/>
    <w:rsid w:val="007558EC"/>
    <w:rsid w:val="00756EEF"/>
    <w:rsid w:val="00760BB8"/>
    <w:rsid w:val="0076410E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3263"/>
    <w:rsid w:val="007D4759"/>
    <w:rsid w:val="007D7EA1"/>
    <w:rsid w:val="007E2268"/>
    <w:rsid w:val="007E2467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673C9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2B86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3514"/>
    <w:rsid w:val="008C6164"/>
    <w:rsid w:val="008D2398"/>
    <w:rsid w:val="008E3931"/>
    <w:rsid w:val="008E3E83"/>
    <w:rsid w:val="008E6180"/>
    <w:rsid w:val="008F35A2"/>
    <w:rsid w:val="008F565F"/>
    <w:rsid w:val="00902A2B"/>
    <w:rsid w:val="00903642"/>
    <w:rsid w:val="00907DC7"/>
    <w:rsid w:val="009170EC"/>
    <w:rsid w:val="00917470"/>
    <w:rsid w:val="009177CA"/>
    <w:rsid w:val="009254DD"/>
    <w:rsid w:val="00925DC5"/>
    <w:rsid w:val="00926409"/>
    <w:rsid w:val="00927C03"/>
    <w:rsid w:val="00930F50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2FAF"/>
    <w:rsid w:val="009C66B4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121C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1138"/>
    <w:rsid w:val="00AA345C"/>
    <w:rsid w:val="00AA5D7E"/>
    <w:rsid w:val="00AA6D66"/>
    <w:rsid w:val="00AA6EC4"/>
    <w:rsid w:val="00AB179C"/>
    <w:rsid w:val="00AB1A94"/>
    <w:rsid w:val="00AB64E0"/>
    <w:rsid w:val="00AB6986"/>
    <w:rsid w:val="00AC144A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3F06"/>
    <w:rsid w:val="00B37D9D"/>
    <w:rsid w:val="00B42795"/>
    <w:rsid w:val="00B4295C"/>
    <w:rsid w:val="00B43BFF"/>
    <w:rsid w:val="00B44DB8"/>
    <w:rsid w:val="00B5048C"/>
    <w:rsid w:val="00B53A1F"/>
    <w:rsid w:val="00B53D86"/>
    <w:rsid w:val="00B54FA2"/>
    <w:rsid w:val="00B5703E"/>
    <w:rsid w:val="00B61965"/>
    <w:rsid w:val="00B61AAC"/>
    <w:rsid w:val="00B61D0F"/>
    <w:rsid w:val="00B63B2C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2FB9"/>
    <w:rsid w:val="00BB6F11"/>
    <w:rsid w:val="00BC2E6E"/>
    <w:rsid w:val="00BC39AD"/>
    <w:rsid w:val="00BC725E"/>
    <w:rsid w:val="00BD504F"/>
    <w:rsid w:val="00BD7251"/>
    <w:rsid w:val="00BE0B78"/>
    <w:rsid w:val="00BE0FA6"/>
    <w:rsid w:val="00BE4280"/>
    <w:rsid w:val="00BE6CDF"/>
    <w:rsid w:val="00BF0946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2B46"/>
    <w:rsid w:val="00C3390D"/>
    <w:rsid w:val="00C35E50"/>
    <w:rsid w:val="00C4060F"/>
    <w:rsid w:val="00C41827"/>
    <w:rsid w:val="00C461D1"/>
    <w:rsid w:val="00C467C0"/>
    <w:rsid w:val="00C50DB1"/>
    <w:rsid w:val="00C521B3"/>
    <w:rsid w:val="00C54CB8"/>
    <w:rsid w:val="00C5543A"/>
    <w:rsid w:val="00C55F80"/>
    <w:rsid w:val="00C57772"/>
    <w:rsid w:val="00C60572"/>
    <w:rsid w:val="00C657E8"/>
    <w:rsid w:val="00C76172"/>
    <w:rsid w:val="00C77A8A"/>
    <w:rsid w:val="00C8036E"/>
    <w:rsid w:val="00C82B81"/>
    <w:rsid w:val="00C83C65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2349"/>
    <w:rsid w:val="00D23826"/>
    <w:rsid w:val="00D23BA7"/>
    <w:rsid w:val="00D275FA"/>
    <w:rsid w:val="00D319C9"/>
    <w:rsid w:val="00D31BAE"/>
    <w:rsid w:val="00D36162"/>
    <w:rsid w:val="00D43D0B"/>
    <w:rsid w:val="00D4542E"/>
    <w:rsid w:val="00D46D37"/>
    <w:rsid w:val="00D51077"/>
    <w:rsid w:val="00D562EA"/>
    <w:rsid w:val="00D56DD6"/>
    <w:rsid w:val="00D57232"/>
    <w:rsid w:val="00D6275D"/>
    <w:rsid w:val="00D65644"/>
    <w:rsid w:val="00D659EF"/>
    <w:rsid w:val="00D6603E"/>
    <w:rsid w:val="00D662A1"/>
    <w:rsid w:val="00D7155C"/>
    <w:rsid w:val="00D71924"/>
    <w:rsid w:val="00D762D3"/>
    <w:rsid w:val="00D76BA1"/>
    <w:rsid w:val="00D771AC"/>
    <w:rsid w:val="00D84FF6"/>
    <w:rsid w:val="00D853DD"/>
    <w:rsid w:val="00D858F3"/>
    <w:rsid w:val="00D87B0F"/>
    <w:rsid w:val="00D87E3F"/>
    <w:rsid w:val="00D91BC2"/>
    <w:rsid w:val="00D92EA0"/>
    <w:rsid w:val="00D9419B"/>
    <w:rsid w:val="00D94BB2"/>
    <w:rsid w:val="00DA0146"/>
    <w:rsid w:val="00DA59FB"/>
    <w:rsid w:val="00DB1A6A"/>
    <w:rsid w:val="00DB582D"/>
    <w:rsid w:val="00DB5F3E"/>
    <w:rsid w:val="00DB665C"/>
    <w:rsid w:val="00DC0CF7"/>
    <w:rsid w:val="00DC5C85"/>
    <w:rsid w:val="00DC5DBC"/>
    <w:rsid w:val="00DD008B"/>
    <w:rsid w:val="00DD28C8"/>
    <w:rsid w:val="00DD359B"/>
    <w:rsid w:val="00DD38B2"/>
    <w:rsid w:val="00DD7AD5"/>
    <w:rsid w:val="00DE21CB"/>
    <w:rsid w:val="00DE5521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5037E"/>
    <w:rsid w:val="00E53FFC"/>
    <w:rsid w:val="00E628F2"/>
    <w:rsid w:val="00E62D4A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4DAE"/>
    <w:rsid w:val="00EA5717"/>
    <w:rsid w:val="00EA629F"/>
    <w:rsid w:val="00EA6C48"/>
    <w:rsid w:val="00EA79D2"/>
    <w:rsid w:val="00EB1E90"/>
    <w:rsid w:val="00EB607E"/>
    <w:rsid w:val="00EC1295"/>
    <w:rsid w:val="00ED0144"/>
    <w:rsid w:val="00ED0785"/>
    <w:rsid w:val="00ED0DF0"/>
    <w:rsid w:val="00ED12D4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073F"/>
    <w:rsid w:val="00F11009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7243A"/>
    <w:rsid w:val="00F76063"/>
    <w:rsid w:val="00F77A35"/>
    <w:rsid w:val="00F802AF"/>
    <w:rsid w:val="00F808D0"/>
    <w:rsid w:val="00F8133F"/>
    <w:rsid w:val="00F8144B"/>
    <w:rsid w:val="00F837A9"/>
    <w:rsid w:val="00F8453C"/>
    <w:rsid w:val="00F84CA2"/>
    <w:rsid w:val="00F854AF"/>
    <w:rsid w:val="00F900EC"/>
    <w:rsid w:val="00F90E91"/>
    <w:rsid w:val="00F90EE9"/>
    <w:rsid w:val="00F96945"/>
    <w:rsid w:val="00FA0D98"/>
    <w:rsid w:val="00FA16D6"/>
    <w:rsid w:val="00FA20DA"/>
    <w:rsid w:val="00FA29C3"/>
    <w:rsid w:val="00FA45D4"/>
    <w:rsid w:val="00FA4F16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A4F1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FA4F16"/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semiHidden/>
    <w:rsid w:val="0076410E"/>
    <w:pPr>
      <w:suppressAutoHyphens w:val="0"/>
      <w:autoSpaceDE w:val="0"/>
      <w:autoSpaceDN w:val="0"/>
      <w:spacing w:after="120" w:line="480" w:lineRule="auto"/>
      <w:ind w:left="283"/>
    </w:pPr>
    <w:rPr>
      <w:rFonts w:ascii="Calibri" w:hAnsi="Calibri" w:cs="Calibri"/>
      <w:sz w:val="22"/>
      <w:szCs w:val="22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76410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87874-D720-4E61-A9FE-174A55438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581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4065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23</cp:revision>
  <cp:lastPrinted>2026-06-08T12:29:00Z</cp:lastPrinted>
  <dcterms:created xsi:type="dcterms:W3CDTF">2026-01-12T08:35:00Z</dcterms:created>
  <dcterms:modified xsi:type="dcterms:W3CDTF">2026-06-08T12:30:00Z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